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5958644F"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5A442B">
        <w:rPr>
          <w:rFonts w:cs="Calibri"/>
          <w:b/>
          <w:caps/>
          <w:kern w:val="28"/>
        </w:rPr>
        <w:t>Z/</w:t>
      </w:r>
      <w:r w:rsidR="008D686A">
        <w:rPr>
          <w:rFonts w:cs="Calibri"/>
          <w:b/>
          <w:caps/>
          <w:kern w:val="28"/>
        </w:rPr>
        <w:t>01586</w:t>
      </w:r>
      <w:r w:rsidRPr="005A442B">
        <w:rPr>
          <w:rFonts w:cs="Calibri"/>
          <w:b/>
          <w:caps/>
          <w:kern w:val="28"/>
        </w:rPr>
        <w:t>/</w:t>
      </w:r>
      <w:r w:rsidR="009A0440">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6ADBE8B5"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F64DE2" w:rsidRPr="00F64DE2">
        <w:rPr>
          <w:rFonts w:ascii="Calibri" w:hAnsi="Calibri" w:cs="Arial"/>
          <w:b/>
          <w:i/>
          <w:snapToGrid w:val="0"/>
          <w:color w:val="000000"/>
          <w:sz w:val="22"/>
          <w:szCs w:val="22"/>
        </w:rPr>
        <w:t xml:space="preserve">Przebudowa linii napowietrznej SN – 15 </w:t>
      </w:r>
      <w:proofErr w:type="spellStart"/>
      <w:r w:rsidR="00F64DE2" w:rsidRPr="00F64DE2">
        <w:rPr>
          <w:rFonts w:ascii="Calibri" w:hAnsi="Calibri" w:cs="Arial"/>
          <w:b/>
          <w:i/>
          <w:snapToGrid w:val="0"/>
          <w:color w:val="000000"/>
          <w:sz w:val="22"/>
          <w:szCs w:val="22"/>
        </w:rPr>
        <w:t>kV</w:t>
      </w:r>
      <w:proofErr w:type="spellEnd"/>
      <w:r w:rsidR="00F64DE2" w:rsidRPr="00F64DE2">
        <w:rPr>
          <w:rFonts w:ascii="Calibri" w:hAnsi="Calibri" w:cs="Arial"/>
          <w:b/>
          <w:i/>
          <w:snapToGrid w:val="0"/>
          <w:color w:val="000000"/>
          <w:sz w:val="22"/>
          <w:szCs w:val="22"/>
        </w:rPr>
        <w:t xml:space="preserve"> relacji Lesko – Ustrzyki Dolne odc. Rudenka na kablową oraz przebudowy linii napowietrznych </w:t>
      </w:r>
      <w:proofErr w:type="spellStart"/>
      <w:r w:rsidR="00F64DE2" w:rsidRPr="00F64DE2">
        <w:rPr>
          <w:rFonts w:ascii="Calibri" w:hAnsi="Calibri" w:cs="Arial"/>
          <w:b/>
          <w:i/>
          <w:snapToGrid w:val="0"/>
          <w:color w:val="000000"/>
          <w:sz w:val="22"/>
          <w:szCs w:val="22"/>
        </w:rPr>
        <w:t>nN</w:t>
      </w:r>
      <w:proofErr w:type="spellEnd"/>
      <w:r w:rsidR="00F64DE2" w:rsidRPr="00F64DE2">
        <w:rPr>
          <w:rFonts w:ascii="Calibri" w:hAnsi="Calibri" w:cs="Arial"/>
          <w:b/>
          <w:i/>
          <w:snapToGrid w:val="0"/>
          <w:color w:val="000000"/>
          <w:sz w:val="22"/>
          <w:szCs w:val="22"/>
        </w:rPr>
        <w:t xml:space="preserve"> w miejscowościach: Rymanów, Polańczyk, Jabłonka</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Pr>
          <w:lang w:eastAsia="pl-PL"/>
        </w:rPr>
        <w:t>OSOB</w:t>
      </w:r>
      <w:r w:rsidRPr="00563D44">
        <w:rPr>
          <w:lang w:eastAsia="pl-PL"/>
        </w:rPr>
        <w:t>Y/A</w:t>
      </w:r>
      <w:r w:rsidRPr="00E96234">
        <w:rPr>
          <w:lang w:eastAsia="pl-PL"/>
        </w:rPr>
        <w:t xml:space="preserve"> </w:t>
      </w:r>
      <w:r w:rsidRPr="00E3006E">
        <w:rPr>
          <w:lang w:eastAsia="pl-PL"/>
        </w:rPr>
        <w:t>UPRAWNION</w:t>
      </w:r>
      <w:r w:rsidRPr="00563D44">
        <w:rPr>
          <w:lang w:eastAsia="pl-PL"/>
        </w:rPr>
        <w:t>E/A</w:t>
      </w:r>
      <w:r w:rsidR="009E5DB8" w:rsidRPr="00E3006E">
        <w:rPr>
          <w:lang w:eastAsia="pl-PL"/>
        </w:rPr>
        <w:t xml:space="preserve"> DO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536F9F94" w:rsidR="00742C11" w:rsidRPr="00742C11" w:rsidRDefault="00742C11" w:rsidP="00A8557F">
      <w:pPr>
        <w:pStyle w:val="Nr"/>
      </w:pPr>
      <w:r w:rsidRPr="00742C11">
        <w:t xml:space="preserve">Część nr </w:t>
      </w:r>
      <w:r w:rsidR="008D686A">
        <w:t xml:space="preserve">3 - </w:t>
      </w:r>
      <w:r w:rsidR="008D686A" w:rsidRPr="008D686A">
        <w:t xml:space="preserve">Przebudowa linii napowietrznej </w:t>
      </w:r>
      <w:proofErr w:type="spellStart"/>
      <w:r w:rsidR="008D686A" w:rsidRPr="008D686A">
        <w:t>nN</w:t>
      </w:r>
      <w:proofErr w:type="spellEnd"/>
      <w:r w:rsidR="008D686A" w:rsidRPr="008D686A">
        <w:t xml:space="preserve"> zasilanej ze stacji transformatorowej „Polańczyk 2”</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69459B7B"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w:t>
      </w:r>
    </w:p>
    <w:p w14:paraId="5EB2EB9D" w14:textId="58885262" w:rsidR="00CF4476" w:rsidRPr="00842D63" w:rsidRDefault="008D686A"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8D686A"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4056C" w14:textId="77777777" w:rsidR="00DB78C1" w:rsidRDefault="00DB78C1" w:rsidP="004A302B">
      <w:pPr>
        <w:spacing w:line="240" w:lineRule="auto"/>
      </w:pPr>
      <w:r>
        <w:separator/>
      </w:r>
    </w:p>
  </w:endnote>
  <w:endnote w:type="continuationSeparator" w:id="0">
    <w:p w14:paraId="2AFB4CBA" w14:textId="77777777" w:rsidR="00DB78C1" w:rsidRDefault="00DB78C1"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4363F" w14:textId="77777777" w:rsidR="00DB78C1" w:rsidRDefault="00DB78C1" w:rsidP="004A302B">
      <w:pPr>
        <w:spacing w:line="240" w:lineRule="auto"/>
      </w:pPr>
      <w:r>
        <w:separator/>
      </w:r>
    </w:p>
  </w:footnote>
  <w:footnote w:type="continuationSeparator" w:id="0">
    <w:p w14:paraId="40A33031" w14:textId="77777777" w:rsidR="00DB78C1" w:rsidRDefault="00DB78C1"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8D686A"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1CD0"/>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64DF"/>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89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37C"/>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3D44"/>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1849"/>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5EBC"/>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686A"/>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4E5E"/>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741"/>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1698"/>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009"/>
    <w:rsid w:val="00DB41E9"/>
    <w:rsid w:val="00DB4253"/>
    <w:rsid w:val="00DB4991"/>
    <w:rsid w:val="00DB51B3"/>
    <w:rsid w:val="00DB550F"/>
    <w:rsid w:val="00DB5B6D"/>
    <w:rsid w:val="00DB78C1"/>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6D8"/>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05F9"/>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4DE2"/>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C3 - Załącznik nr 4 - Formularz oferty.docx</dmsv2BaseFileName>
    <dmsv2BaseDisplayName xmlns="http://schemas.microsoft.com/sharepoint/v3">C3 - Załącznik nr 4 - Formularz oferty</dmsv2BaseDisplayName>
    <dmsv2SWPP2ObjectNumber xmlns="http://schemas.microsoft.com/sharepoint/v3" xsi:nil="true"/>
    <dmsv2SWPP2SumMD5 xmlns="http://schemas.microsoft.com/sharepoint/v3">671f7800332983c453ac4f4490eb9cb0</dmsv2SWPP2SumMD5>
    <dmsv2BaseMoved xmlns="http://schemas.microsoft.com/sharepoint/v3">false</dmsv2BaseMoved>
    <dmsv2BaseIsSensitive xmlns="http://schemas.microsoft.com/sharepoint/v3">true</dmsv2BaseIsSensitive>
    <dmsv2SWPP2IDSWPP2 xmlns="http://schemas.microsoft.com/sharepoint/v3">713075</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24870684</dmsv2BaseClientSystemDocumentID>
    <dmsv2BaseModifiedByID xmlns="http://schemas.microsoft.com/sharepoint/v3">10100226</dmsv2BaseModifiedByID>
    <dmsv2BaseCreatedByID xmlns="http://schemas.microsoft.com/sharepoint/v3">10100226</dmsv2BaseCreatedByID>
    <dmsv2SWPP2ObjectDepartment xmlns="http://schemas.microsoft.com/sharepoint/v3">00000001000700030000000f000000000001</dmsv2SWPP2ObjectDepartment>
    <dmsv2SWPP2ObjectName xmlns="http://schemas.microsoft.com/sharepoint/v3">Wniosek</dmsv2SWPP2ObjectName>
    <_dlc_DocId xmlns="a19cb1c7-c5c7-46d4-85ae-d83685407bba">FJ3FSM7XJ42E-1943046417-10720</_dlc_DocId>
    <_dlc_DocIdUrl xmlns="a19cb1c7-c5c7-46d4-85ae-d83685407bba">
      <Url>https://swpp2.dms.gkpge.pl/sites/43/_layouts/15/DocIdRedir.aspx?ID=FJ3FSM7XJ42E-1943046417-10720</Url>
      <Description>FJ3FSM7XJ42E-1943046417-10720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A r r a y O f D o c u m e n t L i n k   x m l n s : x s i = " h t t p : / / w w w . w 3 . o r g / 2 0 0 1 / X M L S c h e m a - i n s t a n c e "   x m l n s : x s d = " h t t p : / / w w w . w 3 . o r g / 2 0 0 1 / X M L 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94624-A64C-48FD-9BAA-1D49818D654D}">
  <ds:schemaRefs>
    <ds:schemaRef ds:uri="http://schemas.microsoft.com/sharepoint/event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8B5B5AD9-33D5-46A8-A0EE-8AE7243E9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1184</Words>
  <Characters>7107</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Typrowicz Rafał [PGE Dystr. O.Rzeszów]</cp:lastModifiedBy>
  <cp:revision>2</cp:revision>
  <cp:lastPrinted>2020-02-27T07:25:00Z</cp:lastPrinted>
  <dcterms:created xsi:type="dcterms:W3CDTF">2026-04-28T06:20:00Z</dcterms:created>
  <dcterms:modified xsi:type="dcterms:W3CDTF">2026-04-28T06:20:00Z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e559e9bd-3fb9-45e1-92bd-5da1a2e290da</vt:lpwstr>
  </property>
  <property fmtid="{D5CDD505-2E9C-101B-9397-08002B2CF9AE}" pid="4" name="MSIP_Label_66b5d990-821a-4d41-b503-280f184b2126_Enabled">
    <vt:lpwstr>true</vt:lpwstr>
  </property>
  <property fmtid="{D5CDD505-2E9C-101B-9397-08002B2CF9AE}" pid="5" name="MSIP_Label_66b5d990-821a-4d41-b503-280f184b2126_SetDate">
    <vt:lpwstr>2026-04-27T11:51:44Z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6f0b5a95-fab0-46f2-8fd9-a258b599ce32</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